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6C9BC20C" w:rsidR="0046735E" w:rsidRPr="006D4FE1"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w:t>
            </w:r>
            <w:r w:rsidRPr="006D4FE1">
              <w:rPr>
                <w:bCs w:val="0"/>
                <w:snapToGrid w:val="0"/>
                <w:sz w:val="24"/>
                <w:szCs w:val="24"/>
                <w:lang w:eastAsia="ru-RU"/>
              </w:rPr>
              <w:t>технологий и прочих закупок ПАО «МРСК Юга» УД-</w:t>
            </w:r>
            <w:r w:rsidRPr="006D4FE1">
              <w:rPr>
                <w:bCs w:val="0"/>
                <w:spacing w:val="-4"/>
                <w:sz w:val="24"/>
                <w:szCs w:val="24"/>
              </w:rPr>
              <w:t>6</w:t>
            </w:r>
            <w:r w:rsidR="006D4FE1">
              <w:rPr>
                <w:bCs w:val="0"/>
                <w:spacing w:val="-4"/>
                <w:sz w:val="24"/>
                <w:szCs w:val="24"/>
              </w:rPr>
              <w:t>0</w:t>
            </w:r>
            <w:r w:rsidRPr="006D4FE1">
              <w:rPr>
                <w:bCs w:val="0"/>
                <w:spacing w:val="-4"/>
                <w:sz w:val="24"/>
                <w:szCs w:val="24"/>
              </w:rPr>
              <w:t xml:space="preserve"> от </w:t>
            </w:r>
            <w:r w:rsidR="006D4FE1">
              <w:rPr>
                <w:bCs w:val="0"/>
                <w:spacing w:val="-4"/>
                <w:sz w:val="24"/>
                <w:szCs w:val="24"/>
              </w:rPr>
              <w:t>14</w:t>
            </w:r>
            <w:r w:rsidRPr="006D4FE1">
              <w:rPr>
                <w:bCs w:val="0"/>
                <w:spacing w:val="-4"/>
                <w:sz w:val="24"/>
                <w:szCs w:val="24"/>
              </w:rPr>
              <w:t>.</w:t>
            </w:r>
            <w:r w:rsidR="006D4FE1">
              <w:rPr>
                <w:bCs w:val="0"/>
                <w:spacing w:val="-4"/>
                <w:sz w:val="24"/>
                <w:szCs w:val="24"/>
              </w:rPr>
              <w:t>0</w:t>
            </w:r>
            <w:r w:rsidR="00163068" w:rsidRPr="006D4FE1">
              <w:rPr>
                <w:bCs w:val="0"/>
                <w:spacing w:val="-4"/>
                <w:sz w:val="24"/>
                <w:szCs w:val="24"/>
              </w:rPr>
              <w:t>2</w:t>
            </w:r>
            <w:r w:rsidRPr="006D4FE1">
              <w:rPr>
                <w:bCs w:val="0"/>
                <w:spacing w:val="-4"/>
                <w:sz w:val="24"/>
                <w:szCs w:val="24"/>
              </w:rPr>
              <w:t>.2</w:t>
            </w:r>
            <w:r w:rsidR="00C800FD" w:rsidRPr="006D4FE1">
              <w:rPr>
                <w:bCs w:val="0"/>
                <w:spacing w:val="-4"/>
                <w:sz w:val="24"/>
                <w:szCs w:val="24"/>
              </w:rPr>
              <w:t>0</w:t>
            </w:r>
            <w:r w:rsidRPr="006D4FE1">
              <w:rPr>
                <w:bCs w:val="0"/>
                <w:spacing w:val="-4"/>
                <w:sz w:val="24"/>
                <w:szCs w:val="24"/>
              </w:rPr>
              <w:t>1</w:t>
            </w:r>
            <w:r w:rsidR="006D4FE1">
              <w:rPr>
                <w:bCs w:val="0"/>
                <w:spacing w:val="-4"/>
                <w:sz w:val="24"/>
                <w:szCs w:val="24"/>
              </w:rPr>
              <w:t xml:space="preserve">8 </w:t>
            </w:r>
            <w:r w:rsidRPr="006D4FE1">
              <w:rPr>
                <w:bCs w:val="0"/>
                <w:spacing w:val="-4"/>
                <w:sz w:val="24"/>
                <w:szCs w:val="24"/>
              </w:rPr>
              <w:t>г</w:t>
            </w:r>
            <w:r w:rsidR="006D4FE1">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6D4FE1"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 xml:space="preserve">ОТКРЫТЫЙ ЗАПРОС ПРЕДЛОЖЕНИЙ БЕЗ ПРЕДВАРИТЕЛЬНОГО </w:t>
      </w:r>
      <w:r w:rsidRPr="006D4FE1">
        <w:rPr>
          <w:rFonts w:ascii="Times New Roman" w:hAnsi="Times New Roman"/>
          <w:b/>
          <w:sz w:val="24"/>
          <w:szCs w:val="24"/>
        </w:rPr>
        <w:t>КВАЛИФИКАЦИОННОГО ОТБОРА</w:t>
      </w:r>
    </w:p>
    <w:p w14:paraId="0C96429B" w14:textId="71C41AB7"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6D4FE1">
        <w:rPr>
          <w:b/>
          <w:sz w:val="24"/>
        </w:rPr>
        <w:t xml:space="preserve">на </w:t>
      </w:r>
      <w:r w:rsidRPr="006D4FE1">
        <w:rPr>
          <w:b/>
          <w:sz w:val="24"/>
          <w:szCs w:val="24"/>
        </w:rPr>
        <w:t xml:space="preserve">право заключения </w:t>
      </w:r>
      <w:proofErr w:type="gramStart"/>
      <w:r w:rsidR="00935C24" w:rsidRPr="006D4FE1">
        <w:rPr>
          <w:b/>
          <w:sz w:val="24"/>
          <w:szCs w:val="24"/>
        </w:rPr>
        <w:t>договор</w:t>
      </w:r>
      <w:r w:rsidR="006D4FE1" w:rsidRPr="006D4FE1">
        <w:rPr>
          <w:b/>
          <w:sz w:val="24"/>
          <w:szCs w:val="24"/>
        </w:rPr>
        <w:t>а</w:t>
      </w:r>
      <w:proofErr w:type="gramEnd"/>
      <w:r w:rsidR="00935C24" w:rsidRPr="006D4FE1">
        <w:rPr>
          <w:b/>
          <w:sz w:val="24"/>
          <w:szCs w:val="24"/>
        </w:rPr>
        <w:t xml:space="preserve"> </w:t>
      </w:r>
      <w:r w:rsidR="00C53E73" w:rsidRPr="006D4FE1">
        <w:rPr>
          <w:b/>
          <w:sz w:val="24"/>
          <w:szCs w:val="24"/>
        </w:rPr>
        <w:t xml:space="preserve">на оказание услуг </w:t>
      </w:r>
      <w:r w:rsidR="006D4FE1" w:rsidRPr="006D4FE1">
        <w:rPr>
          <w:b/>
          <w:sz w:val="24"/>
          <w:szCs w:val="24"/>
        </w:rPr>
        <w:t>по сбору, использованию, обезвреживанию, транспортировке, размещению отходов</w:t>
      </w:r>
      <w:r w:rsidR="006D4FE1">
        <w:rPr>
          <w:b/>
          <w:sz w:val="24"/>
          <w:szCs w:val="24"/>
        </w:rPr>
        <w:t xml:space="preserve"> </w:t>
      </w:r>
      <w:r w:rsidR="006D4FE1" w:rsidRPr="006D4FE1">
        <w:rPr>
          <w:b/>
          <w:sz w:val="24"/>
          <w:szCs w:val="24"/>
        </w:rPr>
        <w:t>IV-V  класса опасности</w:t>
      </w:r>
      <w:r w:rsidR="006D4FE1">
        <w:rPr>
          <w:b/>
          <w:sz w:val="24"/>
          <w:szCs w:val="24"/>
        </w:rPr>
        <w:t xml:space="preserve"> для нужд филиала ПАО «МРСК Юга» - «Астраханьэнерго»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Default="007A1F3E" w:rsidP="007A1F3E">
      <w:pPr>
        <w:pStyle w:val="1f6"/>
        <w:spacing w:line="264" w:lineRule="auto"/>
        <w:ind w:left="0" w:right="0"/>
        <w:jc w:val="center"/>
        <w:rPr>
          <w:rFonts w:ascii="Times New Roman" w:hAnsi="Times New Roman"/>
          <w:sz w:val="24"/>
          <w:szCs w:val="24"/>
        </w:rPr>
      </w:pPr>
    </w:p>
    <w:p w14:paraId="00DD2D62" w14:textId="77777777" w:rsidR="006D4FE1" w:rsidRDefault="006D4FE1" w:rsidP="007A1F3E">
      <w:pPr>
        <w:pStyle w:val="1f6"/>
        <w:spacing w:line="264" w:lineRule="auto"/>
        <w:ind w:left="0" w:right="0"/>
        <w:jc w:val="center"/>
        <w:rPr>
          <w:rFonts w:ascii="Times New Roman" w:hAnsi="Times New Roman"/>
          <w:sz w:val="24"/>
          <w:szCs w:val="24"/>
        </w:rPr>
      </w:pPr>
    </w:p>
    <w:p w14:paraId="0CD8BC7F" w14:textId="77777777" w:rsidR="006D4FE1" w:rsidRPr="00556B64" w:rsidRDefault="006D4FE1"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67AA070B"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6D4FE1">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317F7ACE" w:rsidR="00E86E35" w:rsidRPr="006D4FE1" w:rsidRDefault="00E86E35" w:rsidP="006D4FE1">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w:t>
      </w:r>
      <w:r w:rsidR="00ED5D25" w:rsidRPr="006D4FE1">
        <w:t xml:space="preserve">– </w:t>
      </w:r>
      <w:r w:rsidR="007951CD" w:rsidRPr="006D4FE1">
        <w:rPr>
          <w:b/>
          <w:bCs/>
        </w:rPr>
        <w:t>Ключникова Ольга Сергеевна,</w:t>
      </w:r>
      <w:r w:rsidR="007951CD" w:rsidRPr="006D4FE1">
        <w:rPr>
          <w:bCs/>
        </w:rPr>
        <w:t xml:space="preserve"> тел.: (863) 307-04-83, </w:t>
      </w:r>
      <w:proofErr w:type="gramStart"/>
      <w:r w:rsidR="007951CD" w:rsidRPr="006D4FE1">
        <w:rPr>
          <w:bCs/>
        </w:rPr>
        <w:t>е</w:t>
      </w:r>
      <w:proofErr w:type="gramEnd"/>
      <w:r w:rsidR="007951CD" w:rsidRPr="006D4FE1">
        <w:rPr>
          <w:bCs/>
        </w:rPr>
        <w:t>-</w:t>
      </w:r>
      <w:proofErr w:type="spellStart"/>
      <w:r w:rsidR="007951CD" w:rsidRPr="006D4FE1">
        <w:rPr>
          <w:bCs/>
        </w:rPr>
        <w:t>mail</w:t>
      </w:r>
      <w:proofErr w:type="spellEnd"/>
      <w:r w:rsidR="007951CD" w:rsidRPr="006D4FE1">
        <w:rPr>
          <w:bCs/>
        </w:rPr>
        <w:t xml:space="preserve">: </w:t>
      </w:r>
      <w:hyperlink r:id="rId19" w:history="1">
        <w:r w:rsidR="007951CD" w:rsidRPr="006D4FE1">
          <w:rPr>
            <w:rStyle w:val="a9"/>
            <w:bCs/>
            <w:lang w:val="en-US"/>
          </w:rPr>
          <w:t>kluchnikovaos</w:t>
        </w:r>
        <w:r w:rsidR="007951CD" w:rsidRPr="006D4FE1">
          <w:rPr>
            <w:rStyle w:val="a9"/>
            <w:bCs/>
          </w:rPr>
          <w:t>@</w:t>
        </w:r>
        <w:r w:rsidR="007951CD" w:rsidRPr="006D4FE1">
          <w:rPr>
            <w:rStyle w:val="a9"/>
            <w:bCs/>
            <w:lang w:val="en-US"/>
          </w:rPr>
          <w:t>mrsk</w:t>
        </w:r>
        <w:r w:rsidR="007951CD" w:rsidRPr="006D4FE1">
          <w:rPr>
            <w:rStyle w:val="a9"/>
            <w:bCs/>
          </w:rPr>
          <w:t>-</w:t>
        </w:r>
        <w:r w:rsidR="007951CD" w:rsidRPr="006D4FE1">
          <w:rPr>
            <w:rStyle w:val="a9"/>
            <w:bCs/>
            <w:lang w:val="en-US"/>
          </w:rPr>
          <w:t>yuga</w:t>
        </w:r>
        <w:r w:rsidR="007951CD" w:rsidRPr="006D4FE1">
          <w:rPr>
            <w:rStyle w:val="a9"/>
            <w:bCs/>
          </w:rPr>
          <w:t>.</w:t>
        </w:r>
        <w:r w:rsidR="007951CD" w:rsidRPr="006D4FE1">
          <w:rPr>
            <w:rStyle w:val="a9"/>
            <w:bCs/>
            <w:lang w:val="en-US"/>
          </w:rPr>
          <w:t>ru</w:t>
        </w:r>
      </w:hyperlink>
      <w:r w:rsidRPr="006D4FE1">
        <w:t xml:space="preserve">, Извещением о проведении открытого </w:t>
      </w:r>
      <w:r w:rsidRPr="006D4FE1">
        <w:rPr>
          <w:iCs/>
        </w:rPr>
        <w:t>запроса предложений</w:t>
      </w:r>
      <w:r w:rsidRPr="006D4FE1">
        <w:t>, опубликованным:</w:t>
      </w:r>
      <w:r w:rsidR="006D4FE1">
        <w:t xml:space="preserve"> </w:t>
      </w:r>
      <w:r w:rsidRPr="006D4FE1">
        <w:rPr>
          <w:szCs w:val="24"/>
        </w:rPr>
        <w:t xml:space="preserve">на официальном сайте </w:t>
      </w:r>
      <w:r w:rsidRPr="006D4FE1">
        <w:rPr>
          <w:szCs w:val="24"/>
          <w:u w:val="single"/>
        </w:rPr>
        <w:t>www.zakupki.gov.ru</w:t>
      </w:r>
      <w:r w:rsidRPr="006D4FE1">
        <w:rPr>
          <w:szCs w:val="24"/>
        </w:rPr>
        <w:t>, на сайте электронной торговой площадки (далее – ЭТП</w:t>
      </w:r>
      <w:r w:rsidR="006D4FE1">
        <w:rPr>
          <w:szCs w:val="24"/>
        </w:rPr>
        <w:t xml:space="preserve">) </w:t>
      </w:r>
      <w:r w:rsidR="00556B64" w:rsidRPr="006D4FE1">
        <w:rPr>
          <w:rStyle w:val="a9"/>
          <w:rFonts w:eastAsia="MS Mincho"/>
          <w:color w:val="auto"/>
          <w:u w:val="none"/>
          <w:lang w:eastAsia="ja-JP"/>
        </w:rPr>
        <w:t xml:space="preserve"> </w:t>
      </w:r>
      <w:hyperlink r:id="rId20" w:history="1">
        <w:r w:rsidR="00D97B21" w:rsidRPr="006D4FE1">
          <w:rPr>
            <w:rStyle w:val="a9"/>
            <w:rFonts w:eastAsia="MS Mincho"/>
            <w:lang w:val="en-US" w:eastAsia="ja-JP"/>
          </w:rPr>
          <w:t>www</w:t>
        </w:r>
        <w:r w:rsidR="00D97B21" w:rsidRPr="006D4FE1">
          <w:rPr>
            <w:rStyle w:val="a9"/>
            <w:rFonts w:eastAsia="MS Mincho"/>
            <w:lang w:eastAsia="ja-JP"/>
          </w:rPr>
          <w:t>.</w:t>
        </w:r>
        <w:r w:rsidR="00D97B21" w:rsidRPr="006D4FE1">
          <w:rPr>
            <w:rStyle w:val="a9"/>
            <w:rFonts w:eastAsia="MS Mincho"/>
            <w:lang w:val="en-US" w:eastAsia="ja-JP"/>
          </w:rPr>
          <w:t>etp</w:t>
        </w:r>
        <w:r w:rsidR="00D97B21" w:rsidRPr="006D4FE1">
          <w:rPr>
            <w:rStyle w:val="a9"/>
            <w:rFonts w:eastAsia="MS Mincho"/>
            <w:lang w:eastAsia="ja-JP"/>
          </w:rPr>
          <w:t>.</w:t>
        </w:r>
        <w:r w:rsidR="00D97B21" w:rsidRPr="006D4FE1">
          <w:rPr>
            <w:rStyle w:val="a9"/>
            <w:rFonts w:eastAsia="MS Mincho"/>
            <w:lang w:val="en-US" w:eastAsia="ja-JP"/>
          </w:rPr>
          <w:t>rosseti</w:t>
        </w:r>
        <w:r w:rsidR="00D97B21" w:rsidRPr="006D4FE1">
          <w:rPr>
            <w:rStyle w:val="a9"/>
            <w:rFonts w:eastAsia="MS Mincho"/>
            <w:lang w:eastAsia="ja-JP"/>
          </w:rPr>
          <w:t>.</w:t>
        </w:r>
        <w:r w:rsidR="00D97B21" w:rsidRPr="006D4FE1">
          <w:rPr>
            <w:rStyle w:val="a9"/>
            <w:rFonts w:eastAsia="MS Mincho"/>
            <w:lang w:val="en-US" w:eastAsia="ja-JP"/>
          </w:rPr>
          <w:t>ru</w:t>
        </w:r>
      </w:hyperlink>
      <w:r w:rsidRPr="006D4FE1">
        <w:rPr>
          <w:rStyle w:val="a9"/>
          <w:rFonts w:eastAsia="MS Mincho"/>
          <w:color w:val="auto"/>
          <w:szCs w:val="24"/>
        </w:rPr>
        <w:t>,</w:t>
      </w:r>
      <w:r w:rsidRPr="006D4FE1">
        <w:rPr>
          <w:szCs w:val="24"/>
        </w:rPr>
        <w:t xml:space="preserve">  на сайте </w:t>
      </w:r>
      <w:r w:rsidR="00ED5D25" w:rsidRPr="006D4FE1">
        <w:rPr>
          <w:szCs w:val="24"/>
        </w:rPr>
        <w:t>П</w:t>
      </w:r>
      <w:r w:rsidRPr="006D4FE1">
        <w:rPr>
          <w:szCs w:val="24"/>
        </w:rPr>
        <w:t xml:space="preserve">АО «МРСК </w:t>
      </w:r>
      <w:r w:rsidR="00725D97" w:rsidRPr="006D4FE1">
        <w:rPr>
          <w:szCs w:val="24"/>
        </w:rPr>
        <w:t>Юг</w:t>
      </w:r>
      <w:r w:rsidRPr="006D4FE1">
        <w:rPr>
          <w:szCs w:val="24"/>
        </w:rPr>
        <w:t xml:space="preserve">а» </w:t>
      </w:r>
      <w:r w:rsidR="00ED5D25" w:rsidRPr="006D4FE1">
        <w:rPr>
          <w:szCs w:val="24"/>
          <w:u w:val="single"/>
        </w:rPr>
        <w:t>www.mrsk-yuga.ru</w:t>
      </w:r>
    </w:p>
    <w:p w14:paraId="08731EC0" w14:textId="4165EB7E"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6D4FE1">
        <w:rPr>
          <w:iCs/>
        </w:rPr>
        <w:t>приг</w:t>
      </w:r>
      <w:r w:rsidRPr="006D4FE1">
        <w:t xml:space="preserve">ласил </w:t>
      </w:r>
      <w:bookmarkEnd w:id="13"/>
      <w:bookmarkEnd w:id="14"/>
      <w:bookmarkEnd w:id="15"/>
      <w:bookmarkEnd w:id="16"/>
      <w:bookmarkEnd w:id="17"/>
      <w:r w:rsidRPr="006D4FE1">
        <w:rPr>
          <w:snapToGrid w:val="0"/>
        </w:rPr>
        <w:t xml:space="preserve">юридических лиц, физических лиц, в том числе </w:t>
      </w:r>
      <w:r w:rsidR="006D4FE1" w:rsidRPr="006D4FE1">
        <w:rPr>
          <w:snapToGrid w:val="0"/>
        </w:rPr>
        <w:t>индивидуальных предпринимателей</w:t>
      </w:r>
      <w:r w:rsidRPr="006D4FE1">
        <w:rPr>
          <w:snapToGrid w:val="0"/>
        </w:rPr>
        <w:t xml:space="preserve">  </w:t>
      </w:r>
      <w:r w:rsidR="004616D8" w:rsidRPr="006D4FE1">
        <w:rPr>
          <w:snapToGrid w:val="0"/>
        </w:rPr>
        <w:t xml:space="preserve"> </w:t>
      </w:r>
      <w:r w:rsidRPr="006D4FE1">
        <w:rPr>
          <w:bCs/>
          <w:iCs/>
          <w:snapToGrid w:val="0"/>
        </w:rPr>
        <w:t>к участию в открытом запросе предложений без предварительного квалификационного</w:t>
      </w:r>
      <w:r w:rsidRPr="00556B64">
        <w:rPr>
          <w:bCs/>
          <w:iCs/>
          <w:snapToGrid w:val="0"/>
        </w:rPr>
        <w:t xml:space="preserve"> отбора (далее – запрос предложений)</w:t>
      </w:r>
      <w:r w:rsidRPr="00556B64">
        <w:rPr>
          <w:bCs/>
          <w:iCs/>
          <w:snapToGrid w:val="0"/>
          <w:szCs w:val="24"/>
        </w:rPr>
        <w:t>.</w:t>
      </w:r>
      <w:bookmarkEnd w:id="18"/>
    </w:p>
    <w:p w14:paraId="436F4EE4" w14:textId="1A25315D"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6D4FE1">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72FA9026" w:rsidR="00935C24"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6D4FE1" w:rsidRPr="006D4FE1">
        <w:rPr>
          <w:b/>
          <w:szCs w:val="24"/>
        </w:rPr>
        <w:t>право заключения договора на оказание услуг по сбору, использованию, обезвреживанию, транспортировке, размещению отходов IV-V  класса опасности для нужд филиала ПАО «МРСК Юга» - «Астраханьэнерго»</w:t>
      </w:r>
      <w:r w:rsidR="00C53E73" w:rsidRPr="006D4FE1">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Юга» (протокол от 08.12.2017 г. № 253/2018), согласно Приказа ПАО «МРСК Юга» от 28 </w:t>
      </w:r>
      <w:r w:rsidR="005F5EE4" w:rsidRPr="005F5EE4">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proofErr w:type="gramEnd"/>
      <w:r w:rsidR="005F5EE4" w:rsidRPr="005F5EE4">
        <w:rPr>
          <w:bCs/>
        </w:rPr>
        <w:t>»</w:t>
      </w:r>
      <w:r w:rsidR="005F5EE4" w:rsidRPr="005F5EE4">
        <w:rPr>
          <w:bCs/>
          <w:iCs/>
        </w:rPr>
        <w:t>.</w:t>
      </w:r>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C53E73">
      <w:pPr>
        <w:pStyle w:val="3-"/>
        <w:numPr>
          <w:ilvl w:val="2"/>
          <w:numId w:val="45"/>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proofErr w:type="gramStart"/>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roofErr w:type="gramEnd"/>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595CB2ED"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6D4FE1" w:rsidRPr="006D4FE1">
        <w:rPr>
          <w:b/>
          <w:szCs w:val="24"/>
        </w:rPr>
        <w:t xml:space="preserve">1 108 857,80 руб. с учётом  НДС </w:t>
      </w:r>
      <w:r w:rsidR="00CE72BD" w:rsidRPr="006D4FE1">
        <w:rPr>
          <w:b/>
          <w:szCs w:val="24"/>
        </w:rPr>
        <w:t>(</w:t>
      </w:r>
      <w:r w:rsidR="006D4FE1" w:rsidRPr="006D4FE1">
        <w:rPr>
          <w:b/>
          <w:szCs w:val="24"/>
        </w:rPr>
        <w:t>939 710,00</w:t>
      </w:r>
      <w:r w:rsidR="00CE72BD" w:rsidRPr="006D4FE1">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lastRenderedPageBreak/>
        <w:t xml:space="preserve"> Требования к Участникам</w:t>
      </w:r>
      <w:bookmarkEnd w:id="110"/>
      <w:r w:rsidRPr="006245F6">
        <w:rPr>
          <w:b/>
          <w:szCs w:val="24"/>
        </w:rPr>
        <w:t>:</w:t>
      </w:r>
      <w:bookmarkEnd w:id="111"/>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BAB2635" w14:textId="5449150D" w:rsidR="007A1F3E" w:rsidRPr="00CE72BD" w:rsidRDefault="007A1F3E" w:rsidP="00C53E73">
      <w:pPr>
        <w:pStyle w:val="4-"/>
        <w:numPr>
          <w:ilvl w:val="3"/>
          <w:numId w:val="45"/>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6245F6">
        <w:rPr>
          <w:szCs w:val="24"/>
        </w:rPr>
        <w:lastRenderedPageBreak/>
        <w:t>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C53E73">
      <w:pPr>
        <w:pStyle w:val="6-"/>
        <w:numPr>
          <w:ilvl w:val="5"/>
          <w:numId w:val="45"/>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lastRenderedPageBreak/>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w:t>
      </w:r>
      <w:r w:rsidRPr="00536310">
        <w:rPr>
          <w:szCs w:val="24"/>
        </w:rPr>
        <w:lastRenderedPageBreak/>
        <w:t xml:space="preserve">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w:t>
      </w:r>
      <w:r w:rsidRPr="009B4322">
        <w:lastRenderedPageBreak/>
        <w:t xml:space="preserve">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в соглашении должен быть определен лидер, который в дальнейшем представляет </w:t>
      </w:r>
      <w:r w:rsidRPr="0065072D">
        <w:rPr>
          <w:szCs w:val="24"/>
        </w:rPr>
        <w:lastRenderedPageBreak/>
        <w:t>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lastRenderedPageBreak/>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Файлы должны быть именованы так, чтобы из их названия было бы понятно, какой документ в </w:t>
      </w:r>
      <w:r w:rsidRPr="0065072D">
        <w:rPr>
          <w:szCs w:val="24"/>
        </w:rPr>
        <w:lastRenderedPageBreak/>
        <w:t>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035615">
        <w:tc>
          <w:tcPr>
            <w:tcW w:w="6230" w:type="dxa"/>
          </w:tcPr>
          <w:p w14:paraId="36E8AA63" w14:textId="77777777" w:rsidR="001B0985" w:rsidRDefault="001B0985" w:rsidP="00035615">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035615">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035615">
        <w:tc>
          <w:tcPr>
            <w:tcW w:w="6230" w:type="dxa"/>
          </w:tcPr>
          <w:p w14:paraId="4CD83FEB" w14:textId="77777777" w:rsidR="001B0985" w:rsidRDefault="001B0985" w:rsidP="00035615">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035615">
            <w:pPr>
              <w:pStyle w:val="Times120"/>
              <w:widowControl w:val="0"/>
              <w:spacing w:after="120"/>
              <w:ind w:firstLine="0"/>
              <w:rPr>
                <w:szCs w:val="24"/>
              </w:rPr>
            </w:pPr>
            <w:r>
              <w:rPr>
                <w:szCs w:val="24"/>
              </w:rPr>
              <w:t>30</w:t>
            </w:r>
          </w:p>
        </w:tc>
      </w:tr>
      <w:tr w:rsidR="001B0985" w14:paraId="54C65C13" w14:textId="77777777" w:rsidTr="00035615">
        <w:tc>
          <w:tcPr>
            <w:tcW w:w="6230" w:type="dxa"/>
          </w:tcPr>
          <w:p w14:paraId="12B38FB5" w14:textId="77777777" w:rsidR="001B0985" w:rsidRDefault="001B0985" w:rsidP="00035615">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035615">
            <w:pPr>
              <w:pStyle w:val="Times120"/>
              <w:widowControl w:val="0"/>
              <w:spacing w:after="120"/>
              <w:ind w:firstLine="0"/>
              <w:rPr>
                <w:szCs w:val="24"/>
              </w:rPr>
            </w:pPr>
            <w:r>
              <w:rPr>
                <w:szCs w:val="24"/>
              </w:rPr>
              <w:t>20</w:t>
            </w:r>
          </w:p>
        </w:tc>
      </w:tr>
      <w:tr w:rsidR="001B0985" w14:paraId="2743B5FD" w14:textId="77777777" w:rsidTr="00035615">
        <w:tc>
          <w:tcPr>
            <w:tcW w:w="6230" w:type="dxa"/>
          </w:tcPr>
          <w:p w14:paraId="58C73358" w14:textId="77777777" w:rsidR="001B0985" w:rsidRDefault="001B0985" w:rsidP="00035615">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035615">
            <w:pPr>
              <w:pStyle w:val="Times120"/>
              <w:widowControl w:val="0"/>
              <w:spacing w:after="120"/>
              <w:ind w:firstLine="0"/>
              <w:rPr>
                <w:szCs w:val="24"/>
              </w:rPr>
            </w:pPr>
            <w:r>
              <w:rPr>
                <w:szCs w:val="24"/>
              </w:rPr>
              <w:t>10</w:t>
            </w:r>
          </w:p>
        </w:tc>
      </w:tr>
      <w:tr w:rsidR="001B0985" w14:paraId="3144D253" w14:textId="77777777" w:rsidTr="00035615">
        <w:tc>
          <w:tcPr>
            <w:tcW w:w="6230" w:type="dxa"/>
          </w:tcPr>
          <w:p w14:paraId="6BA96D12" w14:textId="77777777" w:rsidR="001B0985" w:rsidRPr="006D4FE1" w:rsidRDefault="001B0985" w:rsidP="00035615">
            <w:pPr>
              <w:pStyle w:val="Times120"/>
              <w:widowControl w:val="0"/>
              <w:spacing w:after="120"/>
              <w:rPr>
                <w:szCs w:val="24"/>
              </w:rPr>
            </w:pPr>
            <w:r w:rsidRPr="006D4FE1">
              <w:rPr>
                <w:szCs w:val="24"/>
              </w:rPr>
              <w:t xml:space="preserve">закупка, </w:t>
            </w:r>
            <w:proofErr w:type="gramStart"/>
            <w:r w:rsidRPr="006D4FE1">
              <w:rPr>
                <w:szCs w:val="24"/>
              </w:rPr>
              <w:t>участниками</w:t>
            </w:r>
            <w:proofErr w:type="gramEnd"/>
            <w:r w:rsidRPr="006D4FE1">
              <w:rPr>
                <w:szCs w:val="24"/>
              </w:rPr>
              <w:t xml:space="preserve"> которых могут быть только субъекты малого и среднего предпринимательства (согласно </w:t>
            </w:r>
            <w:proofErr w:type="spellStart"/>
            <w:r w:rsidRPr="006D4FE1">
              <w:rPr>
                <w:szCs w:val="24"/>
              </w:rPr>
              <w:t>пп</w:t>
            </w:r>
            <w:proofErr w:type="spellEnd"/>
            <w:r w:rsidRPr="006D4FE1">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035615">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lastRenderedPageBreak/>
        <w:t>Изменение и отзыв Заявки</w:t>
      </w:r>
      <w:bookmarkEnd w:id="164"/>
      <w:bookmarkEnd w:id="165"/>
      <w:bookmarkEnd w:id="166"/>
      <w:bookmarkEnd w:id="167"/>
      <w:bookmarkEnd w:id="168"/>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4"/>
      <w:r w:rsidRPr="0065072D">
        <w:rPr>
          <w:szCs w:val="24"/>
        </w:rPr>
        <w:lastRenderedPageBreak/>
        <w:t>- иные сведения, которые Закупочная комиссия считает нужным огласить.</w:t>
      </w:r>
      <w:bookmarkEnd w:id="189"/>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w:t>
      </w:r>
      <w:r w:rsidRPr="0030245D">
        <w:rPr>
          <w:szCs w:val="24"/>
        </w:rPr>
        <w:lastRenderedPageBreak/>
        <w:t>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4CFFB8F3" w:rsidR="007A1F3E" w:rsidRPr="00907B0C" w:rsidRDefault="00030923" w:rsidP="00C53E73">
      <w:pPr>
        <w:pStyle w:val="6-"/>
        <w:numPr>
          <w:ilvl w:val="5"/>
          <w:numId w:val="45"/>
        </w:numPr>
        <w:tabs>
          <w:tab w:val="left" w:pos="1418"/>
        </w:tabs>
        <w:spacing w:line="276" w:lineRule="auto"/>
        <w:ind w:left="0" w:firstLine="709"/>
        <w:rPr>
          <w:szCs w:val="24"/>
        </w:rPr>
      </w:pPr>
      <w:r w:rsidRPr="00DB73BA">
        <w:rPr>
          <w:szCs w:val="24"/>
          <w:highlight w:val="green"/>
        </w:rPr>
        <w:t>которые по существу не отвечающие техническим, коммерческим или Договорным требованиям настоящей Документации по запросу предложений,</w:t>
      </w:r>
      <w:r w:rsidRPr="00DB73BA">
        <w:rPr>
          <w:highlight w:val="green"/>
        </w:rPr>
        <w:t xml:space="preserve"> </w:t>
      </w:r>
      <w:r w:rsidRPr="00DB73BA">
        <w:rPr>
          <w:szCs w:val="24"/>
          <w:highlight w:val="green"/>
        </w:rPr>
        <w:t xml:space="preserve">в </w:t>
      </w:r>
      <w:proofErr w:type="spellStart"/>
      <w:r w:rsidRPr="00DB73BA">
        <w:rPr>
          <w:szCs w:val="24"/>
          <w:highlight w:val="green"/>
        </w:rPr>
        <w:t>т.ч</w:t>
      </w:r>
      <w:proofErr w:type="spellEnd"/>
      <w:r w:rsidRPr="00DB73BA">
        <w:rPr>
          <w:szCs w:val="24"/>
          <w:highlight w:val="green"/>
        </w:rPr>
        <w:t>. содержат недостоверные сведения о стране происхождения товара, указанного в Заявке</w:t>
      </w:r>
      <w:r w:rsidR="007A1F3E" w:rsidRPr="00907B0C">
        <w:rPr>
          <w:szCs w:val="24"/>
        </w:rPr>
        <w:t>;</w:t>
      </w:r>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6D4FE1" w:rsidRDefault="007A1F3E" w:rsidP="00C53E73">
      <w:pPr>
        <w:pStyle w:val="4-"/>
        <w:numPr>
          <w:ilvl w:val="3"/>
          <w:numId w:val="45"/>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w:t>
      </w:r>
      <w:r w:rsidRPr="006D4FE1">
        <w:rPr>
          <w:szCs w:val="24"/>
        </w:rPr>
        <w:t>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6D4FE1" w:rsidRDefault="007A1F3E" w:rsidP="00C53E73">
      <w:pPr>
        <w:pStyle w:val="3-"/>
        <w:numPr>
          <w:ilvl w:val="2"/>
          <w:numId w:val="45"/>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6D4FE1">
        <w:rPr>
          <w:b/>
          <w:szCs w:val="24"/>
        </w:rPr>
        <w:t>Оценочная стадия</w:t>
      </w:r>
      <w:bookmarkEnd w:id="201"/>
      <w:bookmarkEnd w:id="202"/>
      <w:bookmarkEnd w:id="203"/>
      <w:bookmarkEnd w:id="204"/>
    </w:p>
    <w:p w14:paraId="36FACAF6" w14:textId="4CBC50D8" w:rsidR="00560BD2" w:rsidRPr="006D4FE1" w:rsidRDefault="007A1F3E" w:rsidP="00C53E73">
      <w:pPr>
        <w:pStyle w:val="4-"/>
        <w:numPr>
          <w:ilvl w:val="3"/>
          <w:numId w:val="45"/>
        </w:numPr>
        <w:tabs>
          <w:tab w:val="left" w:pos="1418"/>
        </w:tabs>
        <w:spacing w:line="276" w:lineRule="auto"/>
        <w:ind w:left="0" w:firstLine="709"/>
        <w:rPr>
          <w:b/>
          <w:szCs w:val="24"/>
          <w:lang w:val="x-none"/>
        </w:rPr>
      </w:pPr>
      <w:r w:rsidRPr="006D4FE1">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6D4FE1">
        <w:rPr>
          <w:szCs w:val="24"/>
        </w:rPr>
        <w:t>следующего критерия: наименьшая стоимость заявки</w:t>
      </w:r>
      <w:r w:rsidR="006D4FE1" w:rsidRPr="006D4FE1">
        <w:rPr>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394295CF" w:rsidR="001B0985" w:rsidRPr="00955C48"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w:t>
      </w:r>
      <w:r w:rsidRPr="006D4FE1">
        <w:rPr>
          <w:szCs w:val="24"/>
        </w:rPr>
        <w:t>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6D4FE1">
        <w:rPr>
          <w:szCs w:val="24"/>
        </w:rPr>
        <w:t>-</w:t>
      </w:r>
      <w:r w:rsidR="003234A0" w:rsidRPr="006D4FE1">
        <w:rPr>
          <w:bCs/>
          <w:sz w:val="22"/>
          <w:szCs w:val="24"/>
          <w:lang w:eastAsia="ar-SA"/>
        </w:rPr>
        <w:t xml:space="preserve"> </w:t>
      </w:r>
      <w:r w:rsidR="003234A0" w:rsidRPr="006D4FE1">
        <w:rPr>
          <w:bCs/>
          <w:szCs w:val="24"/>
        </w:rPr>
        <w:t>не более 30 календарных дней</w:t>
      </w:r>
      <w:proofErr w:type="gramEnd"/>
      <w:r w:rsidR="003234A0" w:rsidRPr="006D4FE1">
        <w:rPr>
          <w:bCs/>
          <w:szCs w:val="24"/>
        </w:rPr>
        <w:t xml:space="preserve"> со дня подписания заказчиком документа о приеме товара</w:t>
      </w:r>
      <w:r w:rsidR="006D4FE1">
        <w:rPr>
          <w:bCs/>
          <w:szCs w:val="24"/>
        </w:rPr>
        <w:t xml:space="preserve"> </w:t>
      </w:r>
      <w:r w:rsidR="003234A0" w:rsidRPr="006D4FE1">
        <w:rPr>
          <w:bCs/>
          <w:szCs w:val="24"/>
        </w:rPr>
        <w:t>(выполнении работы, оказания услуги) по договору</w:t>
      </w:r>
      <w:r w:rsidR="006D4FE1">
        <w:rPr>
          <w:bCs/>
          <w:szCs w:val="24"/>
        </w:rPr>
        <w:t xml:space="preserve"> (</w:t>
      </w:r>
      <w:r w:rsidR="003234A0" w:rsidRPr="006D4FE1">
        <w:rPr>
          <w:bCs/>
          <w:szCs w:val="24"/>
        </w:rPr>
        <w:t>отдельному этапу договора)</w:t>
      </w:r>
      <w:r w:rsidR="00955C48" w:rsidRPr="006D4FE1">
        <w:rPr>
          <w:bCs/>
          <w:szCs w:val="24"/>
        </w:rPr>
        <w:t>.</w:t>
      </w:r>
    </w:p>
    <w:p w14:paraId="688AC212" w14:textId="77777777" w:rsidR="00955C48" w:rsidRPr="00955C48" w:rsidRDefault="00955C48" w:rsidP="00955C48">
      <w:pPr>
        <w:pStyle w:val="3-"/>
        <w:numPr>
          <w:ilvl w:val="2"/>
          <w:numId w:val="45"/>
        </w:numPr>
        <w:ind w:left="0" w:firstLine="566"/>
        <w:rPr>
          <w:szCs w:val="24"/>
        </w:rPr>
      </w:pPr>
      <w:r w:rsidRPr="00955C48">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39CAD0BD" w:rsidR="001B0985" w:rsidRPr="006D4FE1" w:rsidRDefault="006D4FE1" w:rsidP="006D4FE1">
      <w:pPr>
        <w:pStyle w:val="3-"/>
        <w:widowControl w:val="0"/>
        <w:numPr>
          <w:ilvl w:val="2"/>
          <w:numId w:val="45"/>
        </w:numPr>
        <w:ind w:left="0" w:firstLine="709"/>
        <w:rPr>
          <w:szCs w:val="24"/>
        </w:rPr>
      </w:pPr>
      <w:r>
        <w:rPr>
          <w:szCs w:val="24"/>
        </w:rPr>
        <w:t xml:space="preserve"> </w:t>
      </w:r>
      <w:r w:rsidR="001B0985" w:rsidRPr="006D4FE1">
        <w:rPr>
          <w:szCs w:val="24"/>
        </w:rPr>
        <w:t xml:space="preserve">Участники имеют право обжаловать принятое решение в течение 3 рабочих дней </w:t>
      </w:r>
      <w:bookmarkStart w:id="226" w:name="_GoBack"/>
      <w:bookmarkEnd w:id="226"/>
      <w:r w:rsidR="001B0985" w:rsidRPr="006D4FE1">
        <w:rPr>
          <w:szCs w:val="24"/>
        </w:rPr>
        <w:t>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0B64C3BE" w:rsidR="00D77B28" w:rsidRPr="006D4FE1" w:rsidRDefault="00D77B28" w:rsidP="006D4FE1">
      <w:pPr>
        <w:pStyle w:val="3-"/>
        <w:numPr>
          <w:ilvl w:val="2"/>
          <w:numId w:val="54"/>
        </w:numPr>
        <w:tabs>
          <w:tab w:val="left" w:pos="1418"/>
        </w:tabs>
        <w:spacing w:before="0" w:after="0" w:line="276" w:lineRule="auto"/>
        <w:ind w:left="0" w:firstLine="709"/>
        <w:rPr>
          <w:szCs w:val="24"/>
        </w:rPr>
      </w:pPr>
      <w:r w:rsidRPr="006D4FE1">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6D4FE1">
        <w:rPr>
          <w:b/>
        </w:rPr>
        <w:t xml:space="preserve">27 </w:t>
      </w:r>
      <w:r w:rsidR="006D4FE1" w:rsidRPr="006D4FE1">
        <w:rPr>
          <w:b/>
        </w:rPr>
        <w:t>апреля 2018</w:t>
      </w:r>
      <w:r w:rsidRPr="006D4FE1">
        <w:rPr>
          <w:b/>
        </w:rPr>
        <w:t xml:space="preserve"> г. 14:00</w:t>
      </w:r>
      <w:r w:rsidRPr="006D4FE1">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w:t>
      </w:r>
      <w:r w:rsidRPr="003D2EEB">
        <w:rPr>
          <w:szCs w:val="24"/>
        </w:rPr>
        <w:lastRenderedPageBreak/>
        <w:t>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D45E48">
        <w:trPr>
          <w:cantSplit/>
          <w:trHeight w:val="240"/>
        </w:trPr>
        <w:tc>
          <w:tcPr>
            <w:tcW w:w="418" w:type="pct"/>
            <w:vAlign w:val="center"/>
          </w:tcPr>
          <w:p w14:paraId="36BE68E8" w14:textId="77777777" w:rsidR="00664952" w:rsidRPr="004D0F20" w:rsidRDefault="00664952" w:rsidP="00D45E48">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D45E48">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D45E48">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D45E48">
        <w:trPr>
          <w:cantSplit/>
          <w:trHeight w:val="471"/>
        </w:trPr>
        <w:tc>
          <w:tcPr>
            <w:tcW w:w="418" w:type="pct"/>
            <w:vAlign w:val="center"/>
          </w:tcPr>
          <w:p w14:paraId="050B50F0" w14:textId="77777777" w:rsidR="00664952" w:rsidRPr="004D0F20" w:rsidRDefault="00664952" w:rsidP="00D45E48">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D45E48">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D45E48">
            <w:pPr>
              <w:tabs>
                <w:tab w:val="left" w:pos="1080"/>
              </w:tabs>
              <w:spacing w:line="240" w:lineRule="auto"/>
              <w:ind w:firstLine="33"/>
              <w:rPr>
                <w:sz w:val="20"/>
                <w:szCs w:val="20"/>
              </w:rPr>
            </w:pPr>
          </w:p>
        </w:tc>
      </w:tr>
      <w:tr w:rsidR="00664952" w:rsidRPr="004D0F20" w14:paraId="00AA1E10" w14:textId="77777777" w:rsidTr="00D45E48">
        <w:trPr>
          <w:cantSplit/>
        </w:trPr>
        <w:tc>
          <w:tcPr>
            <w:tcW w:w="418" w:type="pct"/>
            <w:vAlign w:val="center"/>
          </w:tcPr>
          <w:p w14:paraId="4AC1FAA2" w14:textId="77777777" w:rsidR="00664952" w:rsidRPr="004D0F20" w:rsidRDefault="00664952" w:rsidP="00D45E48">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D45E48">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D45E48">
            <w:pPr>
              <w:tabs>
                <w:tab w:val="left" w:pos="1080"/>
              </w:tabs>
              <w:spacing w:line="240" w:lineRule="auto"/>
              <w:ind w:firstLine="33"/>
              <w:rPr>
                <w:sz w:val="20"/>
                <w:szCs w:val="20"/>
              </w:rPr>
            </w:pPr>
          </w:p>
        </w:tc>
      </w:tr>
      <w:tr w:rsidR="00664952" w:rsidRPr="004D0F20" w14:paraId="56354DED" w14:textId="77777777" w:rsidTr="00D45E48">
        <w:trPr>
          <w:cantSplit/>
        </w:trPr>
        <w:tc>
          <w:tcPr>
            <w:tcW w:w="418" w:type="pct"/>
            <w:vAlign w:val="center"/>
          </w:tcPr>
          <w:p w14:paraId="195002E3" w14:textId="77777777" w:rsidR="00664952" w:rsidRPr="004D0F20" w:rsidRDefault="00664952" w:rsidP="00D45E48">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D45E48">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D45E48">
            <w:pPr>
              <w:tabs>
                <w:tab w:val="left" w:pos="1080"/>
              </w:tabs>
              <w:spacing w:line="240" w:lineRule="auto"/>
              <w:ind w:firstLine="33"/>
              <w:rPr>
                <w:sz w:val="20"/>
                <w:szCs w:val="20"/>
              </w:rPr>
            </w:pPr>
          </w:p>
        </w:tc>
      </w:tr>
      <w:tr w:rsidR="00664952" w:rsidRPr="004D0F20" w14:paraId="56E356D2" w14:textId="77777777" w:rsidTr="00D45E48">
        <w:trPr>
          <w:cantSplit/>
        </w:trPr>
        <w:tc>
          <w:tcPr>
            <w:tcW w:w="418" w:type="pct"/>
            <w:vAlign w:val="center"/>
          </w:tcPr>
          <w:p w14:paraId="55FB6001" w14:textId="77777777" w:rsidR="00664952" w:rsidRPr="004D0F20" w:rsidRDefault="00664952" w:rsidP="00D45E48">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D45E48">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D45E48">
            <w:pPr>
              <w:tabs>
                <w:tab w:val="left" w:pos="1080"/>
              </w:tabs>
              <w:spacing w:line="240" w:lineRule="auto"/>
              <w:ind w:firstLine="33"/>
              <w:rPr>
                <w:sz w:val="20"/>
                <w:szCs w:val="20"/>
              </w:rPr>
            </w:pPr>
          </w:p>
        </w:tc>
      </w:tr>
      <w:tr w:rsidR="00664952" w:rsidRPr="004D0F20" w14:paraId="59CB1ACA" w14:textId="77777777" w:rsidTr="00D45E48">
        <w:trPr>
          <w:cantSplit/>
        </w:trPr>
        <w:tc>
          <w:tcPr>
            <w:tcW w:w="418" w:type="pct"/>
            <w:vAlign w:val="center"/>
          </w:tcPr>
          <w:p w14:paraId="6A86A448" w14:textId="77777777" w:rsidR="00664952" w:rsidRPr="004D0F20" w:rsidRDefault="00664952" w:rsidP="00D45E48">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D45E48">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D45E48">
            <w:pPr>
              <w:tabs>
                <w:tab w:val="left" w:pos="1080"/>
              </w:tabs>
              <w:spacing w:line="240" w:lineRule="auto"/>
              <w:ind w:firstLine="33"/>
              <w:rPr>
                <w:sz w:val="20"/>
                <w:szCs w:val="20"/>
              </w:rPr>
            </w:pPr>
          </w:p>
        </w:tc>
      </w:tr>
      <w:tr w:rsidR="00664952" w:rsidRPr="004D0F20" w14:paraId="566CE36D" w14:textId="77777777" w:rsidTr="00D45E48">
        <w:trPr>
          <w:cantSplit/>
        </w:trPr>
        <w:tc>
          <w:tcPr>
            <w:tcW w:w="418" w:type="pct"/>
            <w:vAlign w:val="center"/>
          </w:tcPr>
          <w:p w14:paraId="5FCF8EE6" w14:textId="77777777" w:rsidR="00664952" w:rsidRPr="004D0F20" w:rsidRDefault="00664952" w:rsidP="00D45E48">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D45E48">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D45E48">
            <w:pPr>
              <w:tabs>
                <w:tab w:val="left" w:pos="1080"/>
              </w:tabs>
              <w:spacing w:line="240" w:lineRule="auto"/>
              <w:ind w:firstLine="33"/>
              <w:rPr>
                <w:sz w:val="20"/>
                <w:szCs w:val="20"/>
              </w:rPr>
            </w:pPr>
          </w:p>
        </w:tc>
      </w:tr>
      <w:tr w:rsidR="00664952" w:rsidRPr="004D0F20" w14:paraId="6A61BD77" w14:textId="77777777" w:rsidTr="00D45E48">
        <w:trPr>
          <w:cantSplit/>
        </w:trPr>
        <w:tc>
          <w:tcPr>
            <w:tcW w:w="418" w:type="pct"/>
            <w:vAlign w:val="center"/>
          </w:tcPr>
          <w:p w14:paraId="2A5DB8CC" w14:textId="77777777" w:rsidR="00664952" w:rsidRPr="004D0F20" w:rsidRDefault="00664952" w:rsidP="00D45E48">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D45E48">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D45E48">
            <w:pPr>
              <w:tabs>
                <w:tab w:val="left" w:pos="1080"/>
              </w:tabs>
              <w:spacing w:line="240" w:lineRule="auto"/>
              <w:ind w:firstLine="33"/>
              <w:rPr>
                <w:sz w:val="20"/>
                <w:szCs w:val="20"/>
              </w:rPr>
            </w:pPr>
          </w:p>
        </w:tc>
      </w:tr>
      <w:tr w:rsidR="00664952" w:rsidRPr="004D0F20" w14:paraId="37FBE2C1" w14:textId="77777777" w:rsidTr="00D45E48">
        <w:trPr>
          <w:cantSplit/>
        </w:trPr>
        <w:tc>
          <w:tcPr>
            <w:tcW w:w="418" w:type="pct"/>
            <w:vAlign w:val="center"/>
          </w:tcPr>
          <w:p w14:paraId="42AE5D8A" w14:textId="77777777" w:rsidR="00664952" w:rsidRPr="004D0F20" w:rsidRDefault="00664952" w:rsidP="00D45E48">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D45E48">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D45E48">
            <w:pPr>
              <w:tabs>
                <w:tab w:val="left" w:pos="1080"/>
              </w:tabs>
              <w:spacing w:line="240" w:lineRule="auto"/>
              <w:ind w:firstLine="33"/>
              <w:rPr>
                <w:sz w:val="20"/>
                <w:szCs w:val="20"/>
              </w:rPr>
            </w:pPr>
          </w:p>
        </w:tc>
      </w:tr>
      <w:tr w:rsidR="00664952" w:rsidRPr="004D0F20" w14:paraId="71E34444" w14:textId="77777777" w:rsidTr="00D45E48">
        <w:trPr>
          <w:cantSplit/>
        </w:trPr>
        <w:tc>
          <w:tcPr>
            <w:tcW w:w="418" w:type="pct"/>
            <w:vAlign w:val="center"/>
          </w:tcPr>
          <w:p w14:paraId="5536DD54" w14:textId="77777777" w:rsidR="00664952" w:rsidRDefault="00664952" w:rsidP="00D45E48">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D45E48">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D45E48">
            <w:pPr>
              <w:tabs>
                <w:tab w:val="left" w:pos="1080"/>
              </w:tabs>
              <w:spacing w:line="240" w:lineRule="auto"/>
              <w:ind w:firstLine="33"/>
              <w:rPr>
                <w:sz w:val="20"/>
                <w:szCs w:val="20"/>
              </w:rPr>
            </w:pPr>
          </w:p>
        </w:tc>
      </w:tr>
      <w:tr w:rsidR="00664952" w:rsidRPr="004D0F20" w14:paraId="1168341E" w14:textId="77777777" w:rsidTr="00D45E48">
        <w:trPr>
          <w:cantSplit/>
        </w:trPr>
        <w:tc>
          <w:tcPr>
            <w:tcW w:w="418" w:type="pct"/>
            <w:vAlign w:val="center"/>
          </w:tcPr>
          <w:p w14:paraId="36BEDEFD" w14:textId="77777777" w:rsidR="00664952" w:rsidRDefault="00664952" w:rsidP="00D45E48">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D45E48">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D45E48">
            <w:pPr>
              <w:tabs>
                <w:tab w:val="left" w:pos="1080"/>
              </w:tabs>
              <w:spacing w:line="240" w:lineRule="auto"/>
              <w:ind w:firstLine="33"/>
              <w:rPr>
                <w:sz w:val="20"/>
                <w:szCs w:val="20"/>
              </w:rPr>
            </w:pPr>
          </w:p>
        </w:tc>
      </w:tr>
      <w:tr w:rsidR="00664952" w:rsidRPr="004D0F20" w14:paraId="32662F83" w14:textId="77777777" w:rsidTr="00D45E48">
        <w:trPr>
          <w:cantSplit/>
        </w:trPr>
        <w:tc>
          <w:tcPr>
            <w:tcW w:w="418" w:type="pct"/>
            <w:vAlign w:val="center"/>
          </w:tcPr>
          <w:p w14:paraId="65A411F4" w14:textId="77777777" w:rsidR="00664952" w:rsidRDefault="00664952" w:rsidP="00D45E48">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D45E48">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D45E48">
            <w:pPr>
              <w:tabs>
                <w:tab w:val="left" w:pos="1080"/>
              </w:tabs>
              <w:spacing w:line="240" w:lineRule="auto"/>
              <w:ind w:firstLine="33"/>
              <w:rPr>
                <w:sz w:val="20"/>
                <w:szCs w:val="20"/>
              </w:rPr>
            </w:pPr>
          </w:p>
        </w:tc>
      </w:tr>
      <w:tr w:rsidR="00664952" w:rsidRPr="004D0F20" w14:paraId="19FD1906" w14:textId="77777777" w:rsidTr="00D45E48">
        <w:trPr>
          <w:cantSplit/>
        </w:trPr>
        <w:tc>
          <w:tcPr>
            <w:tcW w:w="418" w:type="pct"/>
            <w:vAlign w:val="center"/>
          </w:tcPr>
          <w:p w14:paraId="15399061" w14:textId="77777777" w:rsidR="00664952" w:rsidRDefault="00664952" w:rsidP="00D45E48">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D45E48">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D45E48">
            <w:pPr>
              <w:tabs>
                <w:tab w:val="left" w:pos="1080"/>
              </w:tabs>
              <w:spacing w:line="240" w:lineRule="auto"/>
              <w:ind w:firstLine="33"/>
              <w:rPr>
                <w:sz w:val="20"/>
                <w:szCs w:val="20"/>
              </w:rPr>
            </w:pPr>
          </w:p>
        </w:tc>
      </w:tr>
      <w:tr w:rsidR="00664952" w:rsidRPr="004D0F20" w14:paraId="4F345E6E" w14:textId="77777777" w:rsidTr="00D45E48">
        <w:trPr>
          <w:cantSplit/>
        </w:trPr>
        <w:tc>
          <w:tcPr>
            <w:tcW w:w="418" w:type="pct"/>
            <w:vAlign w:val="center"/>
          </w:tcPr>
          <w:p w14:paraId="1DB5B819" w14:textId="77777777" w:rsidR="00664952" w:rsidRPr="004D0F20" w:rsidRDefault="00664952" w:rsidP="00D45E48">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D45E48">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D45E48">
            <w:pPr>
              <w:tabs>
                <w:tab w:val="left" w:pos="1080"/>
              </w:tabs>
              <w:spacing w:line="240" w:lineRule="auto"/>
              <w:ind w:firstLine="33"/>
              <w:rPr>
                <w:sz w:val="20"/>
                <w:szCs w:val="20"/>
              </w:rPr>
            </w:pPr>
          </w:p>
        </w:tc>
      </w:tr>
      <w:tr w:rsidR="00664952" w:rsidRPr="004D0F20" w14:paraId="08747580" w14:textId="77777777" w:rsidTr="00D45E48">
        <w:trPr>
          <w:cantSplit/>
        </w:trPr>
        <w:tc>
          <w:tcPr>
            <w:tcW w:w="418" w:type="pct"/>
            <w:vAlign w:val="center"/>
          </w:tcPr>
          <w:p w14:paraId="27177E59" w14:textId="77777777" w:rsidR="00664952" w:rsidRPr="004D0F20" w:rsidRDefault="00664952" w:rsidP="00D45E48">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D45E48">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D45E48">
            <w:pPr>
              <w:tabs>
                <w:tab w:val="left" w:pos="1080"/>
              </w:tabs>
              <w:spacing w:line="240" w:lineRule="auto"/>
              <w:ind w:firstLine="33"/>
              <w:rPr>
                <w:sz w:val="20"/>
                <w:szCs w:val="20"/>
              </w:rPr>
            </w:pPr>
          </w:p>
        </w:tc>
      </w:tr>
      <w:tr w:rsidR="00664952" w:rsidRPr="004D0F20" w14:paraId="01A68F9D" w14:textId="77777777" w:rsidTr="00D45E48">
        <w:trPr>
          <w:cantSplit/>
        </w:trPr>
        <w:tc>
          <w:tcPr>
            <w:tcW w:w="418" w:type="pct"/>
            <w:vAlign w:val="center"/>
          </w:tcPr>
          <w:p w14:paraId="76CC769B" w14:textId="77777777" w:rsidR="00664952" w:rsidRPr="004D0F20" w:rsidRDefault="00664952" w:rsidP="00D45E48">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D45E48">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D45E48">
            <w:pPr>
              <w:tabs>
                <w:tab w:val="left" w:pos="1080"/>
              </w:tabs>
              <w:spacing w:line="240" w:lineRule="auto"/>
              <w:ind w:firstLine="33"/>
              <w:rPr>
                <w:sz w:val="20"/>
                <w:szCs w:val="20"/>
              </w:rPr>
            </w:pPr>
          </w:p>
        </w:tc>
      </w:tr>
      <w:tr w:rsidR="00664952" w:rsidRPr="004D0F20" w14:paraId="060517DB" w14:textId="77777777" w:rsidTr="00D45E48">
        <w:trPr>
          <w:cantSplit/>
        </w:trPr>
        <w:tc>
          <w:tcPr>
            <w:tcW w:w="418" w:type="pct"/>
            <w:vAlign w:val="center"/>
          </w:tcPr>
          <w:p w14:paraId="6DE01D79" w14:textId="77777777" w:rsidR="00664952" w:rsidRPr="004D0F20" w:rsidRDefault="00664952" w:rsidP="00D45E48">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D45E48">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D45E48">
            <w:pPr>
              <w:tabs>
                <w:tab w:val="left" w:pos="1080"/>
              </w:tabs>
              <w:spacing w:line="240" w:lineRule="auto"/>
              <w:ind w:firstLine="33"/>
              <w:rPr>
                <w:sz w:val="20"/>
                <w:szCs w:val="20"/>
              </w:rPr>
            </w:pPr>
          </w:p>
        </w:tc>
      </w:tr>
      <w:tr w:rsidR="00664952" w:rsidRPr="004D0F20" w14:paraId="16490834" w14:textId="77777777" w:rsidTr="00D45E48">
        <w:trPr>
          <w:cantSplit/>
        </w:trPr>
        <w:tc>
          <w:tcPr>
            <w:tcW w:w="418" w:type="pct"/>
            <w:vAlign w:val="center"/>
          </w:tcPr>
          <w:p w14:paraId="0C70D5D9" w14:textId="77777777" w:rsidR="00664952" w:rsidRPr="004D0F20" w:rsidRDefault="00664952" w:rsidP="00D45E48">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D45E48">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D45E48">
            <w:pPr>
              <w:tabs>
                <w:tab w:val="left" w:pos="1080"/>
              </w:tabs>
              <w:spacing w:line="240" w:lineRule="auto"/>
              <w:ind w:firstLine="33"/>
              <w:rPr>
                <w:sz w:val="20"/>
                <w:szCs w:val="20"/>
              </w:rPr>
            </w:pPr>
          </w:p>
        </w:tc>
      </w:tr>
      <w:tr w:rsidR="00664952" w:rsidRPr="004D0F20" w14:paraId="4981779A" w14:textId="77777777" w:rsidTr="00D45E48">
        <w:trPr>
          <w:cantSplit/>
        </w:trPr>
        <w:tc>
          <w:tcPr>
            <w:tcW w:w="418" w:type="pct"/>
            <w:vAlign w:val="center"/>
          </w:tcPr>
          <w:p w14:paraId="0ACC6ADE" w14:textId="77777777" w:rsidR="00664952" w:rsidRPr="004D0F20" w:rsidRDefault="00664952" w:rsidP="00D45E48">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D45E48">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D45E48">
            <w:pPr>
              <w:tabs>
                <w:tab w:val="left" w:pos="1080"/>
              </w:tabs>
              <w:spacing w:line="240" w:lineRule="auto"/>
              <w:ind w:firstLine="33"/>
              <w:rPr>
                <w:sz w:val="20"/>
                <w:szCs w:val="20"/>
              </w:rPr>
            </w:pPr>
          </w:p>
        </w:tc>
      </w:tr>
      <w:tr w:rsidR="00664952" w:rsidRPr="004D0F20" w14:paraId="24F81C81" w14:textId="77777777" w:rsidTr="00D45E48">
        <w:trPr>
          <w:cantSplit/>
          <w:trHeight w:val="116"/>
        </w:trPr>
        <w:tc>
          <w:tcPr>
            <w:tcW w:w="418" w:type="pct"/>
            <w:vAlign w:val="center"/>
          </w:tcPr>
          <w:p w14:paraId="06D62D95" w14:textId="77777777" w:rsidR="00664952" w:rsidRPr="004D0F20" w:rsidRDefault="00664952" w:rsidP="00D45E48">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D45E48">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D45E48">
            <w:pPr>
              <w:tabs>
                <w:tab w:val="left" w:pos="1080"/>
              </w:tabs>
              <w:spacing w:line="240" w:lineRule="auto"/>
              <w:ind w:firstLine="33"/>
              <w:rPr>
                <w:sz w:val="20"/>
                <w:szCs w:val="20"/>
              </w:rPr>
            </w:pPr>
          </w:p>
        </w:tc>
      </w:tr>
      <w:tr w:rsidR="00664952" w:rsidRPr="004D0F20" w14:paraId="5982C7F9" w14:textId="77777777" w:rsidTr="00D45E48">
        <w:trPr>
          <w:cantSplit/>
        </w:trPr>
        <w:tc>
          <w:tcPr>
            <w:tcW w:w="418" w:type="pct"/>
            <w:vAlign w:val="center"/>
          </w:tcPr>
          <w:p w14:paraId="5D6A5169" w14:textId="77777777" w:rsidR="00664952" w:rsidRPr="004D0F20" w:rsidRDefault="00664952" w:rsidP="00D45E48">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D45E48">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D45E48">
            <w:pPr>
              <w:tabs>
                <w:tab w:val="left" w:pos="1080"/>
              </w:tabs>
              <w:spacing w:line="240" w:lineRule="auto"/>
              <w:ind w:firstLine="33"/>
              <w:rPr>
                <w:sz w:val="20"/>
                <w:szCs w:val="20"/>
              </w:rPr>
            </w:pPr>
          </w:p>
        </w:tc>
      </w:tr>
      <w:tr w:rsidR="00664952" w:rsidRPr="004D0F20" w14:paraId="280F67B5" w14:textId="77777777" w:rsidTr="00D45E48">
        <w:trPr>
          <w:cantSplit/>
        </w:trPr>
        <w:tc>
          <w:tcPr>
            <w:tcW w:w="418" w:type="pct"/>
            <w:vAlign w:val="center"/>
          </w:tcPr>
          <w:p w14:paraId="093E75E6" w14:textId="77777777" w:rsidR="00664952" w:rsidRPr="004D0F20" w:rsidRDefault="00664952" w:rsidP="00D45E48">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D45E48">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D45E48">
            <w:pPr>
              <w:tabs>
                <w:tab w:val="left" w:pos="1080"/>
              </w:tabs>
              <w:spacing w:line="240" w:lineRule="auto"/>
              <w:ind w:firstLine="33"/>
              <w:rPr>
                <w:sz w:val="20"/>
                <w:szCs w:val="20"/>
              </w:rPr>
            </w:pPr>
          </w:p>
        </w:tc>
      </w:tr>
      <w:tr w:rsidR="00664952" w:rsidRPr="004D0F20" w14:paraId="0CC567C5" w14:textId="77777777" w:rsidTr="00D45E48">
        <w:trPr>
          <w:cantSplit/>
        </w:trPr>
        <w:tc>
          <w:tcPr>
            <w:tcW w:w="418" w:type="pct"/>
            <w:vAlign w:val="center"/>
          </w:tcPr>
          <w:p w14:paraId="720A60B2" w14:textId="77777777" w:rsidR="00664952" w:rsidRPr="004D0F20" w:rsidRDefault="00664952" w:rsidP="00D45E48">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D45E48">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D45E48">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D45E48">
        <w:tc>
          <w:tcPr>
            <w:tcW w:w="3960" w:type="dxa"/>
            <w:tcBorders>
              <w:bottom w:val="single" w:sz="4" w:space="0" w:color="auto"/>
            </w:tcBorders>
          </w:tcPr>
          <w:p w14:paraId="309501CC" w14:textId="77777777" w:rsidR="00664952" w:rsidRPr="004D0F20" w:rsidRDefault="00664952" w:rsidP="00D45E48">
            <w:pPr>
              <w:tabs>
                <w:tab w:val="left" w:pos="1080"/>
              </w:tabs>
              <w:spacing w:line="240" w:lineRule="auto"/>
              <w:ind w:firstLine="540"/>
              <w:rPr>
                <w:sz w:val="20"/>
                <w:szCs w:val="20"/>
              </w:rPr>
            </w:pPr>
          </w:p>
        </w:tc>
        <w:tc>
          <w:tcPr>
            <w:tcW w:w="1002" w:type="dxa"/>
          </w:tcPr>
          <w:p w14:paraId="5F72BBAF" w14:textId="77777777" w:rsidR="00664952" w:rsidRPr="004D0F20" w:rsidRDefault="00664952" w:rsidP="00D45E48">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D45E48">
            <w:pPr>
              <w:tabs>
                <w:tab w:val="left" w:pos="1080"/>
              </w:tabs>
              <w:spacing w:line="240" w:lineRule="auto"/>
              <w:ind w:firstLine="540"/>
              <w:rPr>
                <w:sz w:val="20"/>
                <w:szCs w:val="20"/>
              </w:rPr>
            </w:pPr>
          </w:p>
        </w:tc>
      </w:tr>
      <w:tr w:rsidR="00664952" w:rsidRPr="004D0F20" w14:paraId="207AA688" w14:textId="77777777" w:rsidTr="00D45E48">
        <w:tc>
          <w:tcPr>
            <w:tcW w:w="3960" w:type="dxa"/>
            <w:tcBorders>
              <w:top w:val="single" w:sz="4" w:space="0" w:color="auto"/>
            </w:tcBorders>
          </w:tcPr>
          <w:p w14:paraId="1CEE8C76" w14:textId="77777777" w:rsidR="00664952" w:rsidRPr="004D0F20" w:rsidRDefault="00664952" w:rsidP="00D45E48">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D45E48">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D45E48">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EE4833">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EE4833">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EE4833">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EE4833">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EE4833">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EE4833">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EE4833">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EE4833">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EE4833">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EE4833">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EE4833">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EE4833">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EE4833">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EE4833">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EE4833">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EE4833">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EE4833">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EE4833">
            <w:pPr>
              <w:widowControl w:val="0"/>
              <w:spacing w:line="240" w:lineRule="auto"/>
              <w:jc w:val="center"/>
              <w:rPr>
                <w:b/>
              </w:rPr>
            </w:pPr>
          </w:p>
        </w:tc>
      </w:tr>
      <w:tr w:rsidR="00FB52FE" w:rsidRPr="004E38BC" w14:paraId="44B87C8F"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EE4833">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EE4833">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EE4833">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EE4833">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EE4833">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EE4833">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EE4833">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EE4833">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EE4833">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EE4833">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EE4833">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EE4833">
            <w:pPr>
              <w:pStyle w:val="aff1"/>
              <w:widowControl w:val="0"/>
              <w:spacing w:before="0" w:after="0"/>
              <w:ind w:left="0" w:right="0"/>
              <w:jc w:val="both"/>
              <w:rPr>
                <w:bCs w:val="0"/>
                <w:szCs w:val="24"/>
                <w:lang w:eastAsia="en-US"/>
              </w:rPr>
            </w:pPr>
          </w:p>
        </w:tc>
      </w:tr>
      <w:tr w:rsidR="00FB52FE" w:rsidRPr="004E38BC" w14:paraId="58C2C49D"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EE4833">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EE4833">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EE4833">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EE4833">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EE4833">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EE4833">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EE4833">
            <w:pPr>
              <w:pStyle w:val="aff1"/>
              <w:widowControl w:val="0"/>
              <w:spacing w:before="0" w:after="0"/>
              <w:jc w:val="both"/>
              <w:rPr>
                <w:szCs w:val="24"/>
                <w:lang w:eastAsia="en-US"/>
              </w:rPr>
            </w:pPr>
          </w:p>
        </w:tc>
      </w:tr>
      <w:tr w:rsidR="00FB52FE" w:rsidRPr="004E38BC" w14:paraId="0F507764"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EE4833">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EE4833">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EE4833">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EE4833">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EE4833">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EE4833">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EE4833">
            <w:pPr>
              <w:pStyle w:val="aff1"/>
              <w:widowControl w:val="0"/>
              <w:spacing w:before="0" w:after="0"/>
              <w:jc w:val="both"/>
              <w:rPr>
                <w:szCs w:val="24"/>
                <w:lang w:eastAsia="en-US"/>
              </w:rPr>
            </w:pPr>
          </w:p>
        </w:tc>
      </w:tr>
      <w:tr w:rsidR="00FB52FE" w:rsidRPr="004E38BC" w14:paraId="041680C6"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EE4833">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EE4833">
            <w:pPr>
              <w:pStyle w:val="aff1"/>
              <w:widowControl w:val="0"/>
              <w:spacing w:before="0" w:after="0"/>
              <w:rPr>
                <w:szCs w:val="24"/>
              </w:rPr>
            </w:pPr>
            <w:r w:rsidRPr="00C47ED3">
              <w:rPr>
                <w:szCs w:val="24"/>
              </w:rPr>
              <w:t>ИТОГО за год,</w:t>
            </w:r>
          </w:p>
          <w:p w14:paraId="3BBEA885" w14:textId="77777777" w:rsidR="00FB52FE" w:rsidRPr="004D0F20" w:rsidRDefault="00FB52FE" w:rsidP="00EE4833">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EE4833">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EE4833">
            <w:pPr>
              <w:pStyle w:val="aff1"/>
              <w:widowControl w:val="0"/>
              <w:spacing w:before="0" w:after="0"/>
              <w:jc w:val="both"/>
              <w:rPr>
                <w:szCs w:val="24"/>
                <w:lang w:eastAsia="en-US"/>
              </w:rPr>
            </w:pPr>
          </w:p>
        </w:tc>
      </w:tr>
      <w:tr w:rsidR="00FB52FE" w:rsidRPr="004E38BC" w14:paraId="61FDE954" w14:textId="77777777" w:rsidTr="00EE4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EE4833">
            <w:pPr>
              <w:widowControl w:val="0"/>
              <w:spacing w:line="240" w:lineRule="auto"/>
              <w:rPr>
                <w:color w:val="000000"/>
              </w:rPr>
            </w:pPr>
          </w:p>
        </w:tc>
        <w:tc>
          <w:tcPr>
            <w:tcW w:w="579" w:type="pct"/>
          </w:tcPr>
          <w:p w14:paraId="132A8876" w14:textId="77777777" w:rsidR="00FB52FE" w:rsidRPr="004D0F20" w:rsidRDefault="00FB52FE" w:rsidP="00EE4833">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EE4833">
            <w:pPr>
              <w:widowControl w:val="0"/>
              <w:spacing w:line="240" w:lineRule="auto"/>
              <w:rPr>
                <w:color w:val="000000"/>
              </w:rPr>
            </w:pPr>
          </w:p>
        </w:tc>
      </w:tr>
      <w:tr w:rsidR="00FB52FE" w:rsidRPr="004E38BC" w14:paraId="1C9968AB" w14:textId="77777777" w:rsidTr="00EE4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EE483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EE4833">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EE483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B6D40" w14:textId="77777777" w:rsidR="000E0398" w:rsidRDefault="000E0398">
      <w:pPr>
        <w:spacing w:line="240" w:lineRule="auto"/>
      </w:pPr>
      <w:r>
        <w:separator/>
      </w:r>
    </w:p>
  </w:endnote>
  <w:endnote w:type="continuationSeparator" w:id="0">
    <w:p w14:paraId="414490F7" w14:textId="77777777" w:rsidR="000E0398" w:rsidRDefault="000E0398">
      <w:pPr>
        <w:spacing w:line="240" w:lineRule="auto"/>
      </w:pPr>
      <w:r>
        <w:continuationSeparator/>
      </w:r>
    </w:p>
  </w:endnote>
  <w:endnote w:type="continuationNotice" w:id="1">
    <w:p w14:paraId="2E3362BB" w14:textId="77777777" w:rsidR="000E0398" w:rsidRDefault="000E039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AD422D" w:rsidRDefault="00AD422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6F62A9E1" w:rsidR="00AD422D" w:rsidRPr="00FA0376" w:rsidRDefault="00AD422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D4FE1">
      <w:rPr>
        <w:noProof/>
        <w:sz w:val="16"/>
        <w:szCs w:val="16"/>
        <w:lang w:eastAsia="ru-RU"/>
      </w:rPr>
      <w:t>48</w:t>
    </w:r>
    <w:r w:rsidRPr="00FA0376">
      <w:rPr>
        <w:sz w:val="16"/>
        <w:szCs w:val="16"/>
        <w:lang w:eastAsia="ru-RU"/>
      </w:rPr>
      <w:fldChar w:fldCharType="end"/>
    </w:r>
  </w:p>
  <w:p w14:paraId="3B08FB40" w14:textId="10D11A75" w:rsidR="00AD422D" w:rsidRPr="006D4FE1" w:rsidRDefault="00AD422D" w:rsidP="006D4FE1">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6D4FE1" w:rsidRPr="006D4FE1">
      <w:rPr>
        <w:sz w:val="18"/>
        <w:szCs w:val="18"/>
      </w:rPr>
      <w:t>право заключения договора на оказание услуг по сбору, использованию, обезвреживанию, транспортировке, размещению отходов IV-V  класса опасности для нужд филиала ПАО «МРСК Юга» - «Астраханьэнерго»</w:t>
    </w:r>
  </w:p>
  <w:p w14:paraId="629B92FA" w14:textId="77777777" w:rsidR="00AD422D" w:rsidRPr="008B416A" w:rsidRDefault="00AD422D"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AD422D" w:rsidRDefault="00AD422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AD422D" w:rsidRDefault="00AD422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AD422D" w:rsidRDefault="00AD422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AD422D" w:rsidRPr="00C107B8" w:rsidRDefault="00AD422D"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AD422D" w:rsidRDefault="00AD422D"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AD422D" w:rsidRPr="00C107B8" w:rsidRDefault="00AD422D"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746A40" w14:textId="77777777" w:rsidR="000E0398" w:rsidRDefault="000E0398">
      <w:pPr>
        <w:spacing w:line="240" w:lineRule="auto"/>
      </w:pPr>
      <w:r>
        <w:separator/>
      </w:r>
    </w:p>
  </w:footnote>
  <w:footnote w:type="continuationSeparator" w:id="0">
    <w:p w14:paraId="36A4022D" w14:textId="77777777" w:rsidR="000E0398" w:rsidRDefault="000E0398">
      <w:pPr>
        <w:spacing w:line="240" w:lineRule="auto"/>
      </w:pPr>
      <w:r>
        <w:continuationSeparator/>
      </w:r>
    </w:p>
  </w:footnote>
  <w:footnote w:type="continuationNotice" w:id="1">
    <w:p w14:paraId="5543BEA0" w14:textId="77777777" w:rsidR="000E0398" w:rsidRDefault="000E0398">
      <w:pPr>
        <w:spacing w:line="240" w:lineRule="auto"/>
      </w:pPr>
    </w:p>
  </w:footnote>
  <w:footnote w:id="2">
    <w:p w14:paraId="53FF1E40" w14:textId="77777777" w:rsidR="00664952" w:rsidRDefault="00664952"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7D384ED8" w14:textId="77777777" w:rsidR="00664952" w:rsidRDefault="00664952"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7435AD40" w14:textId="77777777" w:rsidR="00664952" w:rsidRDefault="00664952"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4A4468F6" w14:textId="77777777" w:rsidR="00664952" w:rsidRDefault="00664952"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AD422D" w:rsidRDefault="00AD422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AD422D" w:rsidRDefault="00AD422D"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AD422D" w:rsidRDefault="00AD422D">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AD422D" w:rsidRDefault="00AD422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AD422D" w:rsidRDefault="00AD422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AD422D" w:rsidRDefault="00AD422D">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AD422D" w:rsidRDefault="00AD422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AD422D" w:rsidRDefault="00AD422D">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AD422D" w:rsidRDefault="00AD422D">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AD422D" w:rsidRDefault="00AD422D"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398"/>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4FE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DC78B-595B-43CF-9A9D-864C96053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1760</TotalTime>
  <Pages>63</Pages>
  <Words>22136</Words>
  <Characters>126181</Characters>
  <Application>Microsoft Office Word</Application>
  <DocSecurity>0</DocSecurity>
  <Lines>1051</Lines>
  <Paragraphs>296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148021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90</cp:revision>
  <cp:lastPrinted>2016-09-14T10:14:00Z</cp:lastPrinted>
  <dcterms:created xsi:type="dcterms:W3CDTF">2016-07-15T04:13:00Z</dcterms:created>
  <dcterms:modified xsi:type="dcterms:W3CDTF">2018-02-14T12:16:00Z</dcterms:modified>
</cp:coreProperties>
</file>